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83694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83694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83694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83694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BC4F8C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proofErr w:type="gramStart"/>
                  <w:r w:rsidR="001B3CE8">
                    <w:rPr>
                      <w:i/>
                      <w:sz w:val="32"/>
                      <w:szCs w:val="32"/>
                      <w:u w:val="single"/>
                    </w:rPr>
                    <w:t>Ле</w:t>
                  </w:r>
                  <w:r w:rsidR="004623A0">
                    <w:rPr>
                      <w:i/>
                      <w:sz w:val="32"/>
                      <w:szCs w:val="32"/>
                      <w:u w:val="single"/>
                    </w:rPr>
                    <w:t>сная</w:t>
                  </w:r>
                  <w:proofErr w:type="gramEnd"/>
                  <w:r w:rsidR="004623A0">
                    <w:rPr>
                      <w:i/>
                      <w:sz w:val="32"/>
                      <w:szCs w:val="32"/>
                      <w:u w:val="single"/>
                    </w:rPr>
                    <w:t>, 26</w:t>
                  </w:r>
                </w:p>
                <w:p w:rsidR="00446409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4623A0">
                    <w:rPr>
                      <w:i/>
                      <w:sz w:val="32"/>
                      <w:szCs w:val="32"/>
                      <w:u w:val="single"/>
                    </w:rPr>
                    <w:t>23:21:0401011:4097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83694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FA6EBA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83694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B25C35">
                    <w:rPr>
                      <w:b/>
                      <w:i/>
                      <w:sz w:val="32"/>
                      <w:szCs w:val="32"/>
                      <w:u w:val="single"/>
                    </w:rPr>
                    <w:t>0717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B25C35">
                    <w:rPr>
                      <w:b/>
                      <w:i/>
                      <w:sz w:val="32"/>
                      <w:szCs w:val="32"/>
                      <w:u w:val="single"/>
                    </w:rPr>
                    <w:t>4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83694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83694C" w:rsidP="00E73CFD">
      <w:pPr>
        <w:rPr>
          <w:i/>
          <w:sz w:val="32"/>
          <w:szCs w:val="32"/>
        </w:rPr>
      </w:pPr>
      <w:r w:rsidRPr="0083694C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83694C" w:rsidP="0036065F">
      <w:pPr>
        <w:rPr>
          <w:i/>
          <w:sz w:val="32"/>
          <w:szCs w:val="32"/>
        </w:rPr>
      </w:pPr>
      <w:r w:rsidRPr="0083694C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FA6EBA">
      <w:pPr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FA6EBA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83694C" w:rsidP="00AE11C3">
      <w:pPr>
        <w:tabs>
          <w:tab w:val="left" w:pos="2604"/>
        </w:tabs>
      </w:pPr>
      <w:r w:rsidRPr="0083694C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83694C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</w:p>
    <w:p w:rsidR="00A96DDC" w:rsidRDefault="004623A0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1696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450666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450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4F8C">
        <w:rPr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-4445</wp:posOffset>
            </wp:positionV>
            <wp:extent cx="657860" cy="812800"/>
            <wp:effectExtent l="19050" t="0" r="889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3CE8" w:rsidRPr="001B3CE8">
        <w:rPr>
          <w:sz w:val="28"/>
          <w:szCs w:val="28"/>
        </w:rPr>
        <w:t xml:space="preserve"> </w:t>
      </w:r>
      <w:r w:rsidR="0083694C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83694C" w:rsidP="00CA7221">
      <w:pPr>
        <w:tabs>
          <w:tab w:val="left" w:pos="272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79.35pt;margin-top:11.9pt;width:242.65pt;height:439.2pt;flip:x y;z-index:251716096" o:connectortype="straight">
            <v:stroke endarrow="block"/>
          </v:shape>
        </w:pict>
      </w: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83694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14pt;width:390.55pt;height:79.1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Pr="006D77AE" w:rsidRDefault="0032666E" w:rsidP="002A6D5F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4042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404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4770A" w:rsidRDefault="001B3CE8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59581"/>
                        <wp:effectExtent l="1905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595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2F1207" w:rsidP="002F1207"/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83694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83694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83694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83694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4623A0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42720" behindDoc="1" locked="0" layoutInCell="1" allowOverlap="1">
            <wp:simplePos x="0" y="0"/>
            <wp:positionH relativeFrom="column">
              <wp:posOffset>-91016</wp:posOffset>
            </wp:positionH>
            <wp:positionV relativeFrom="paragraph">
              <wp:posOffset>189089</wp:posOffset>
            </wp:positionV>
            <wp:extent cx="6404328" cy="7879644"/>
            <wp:effectExtent l="19050" t="0" r="0" b="0"/>
            <wp:wrapNone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879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94C" w:rsidRPr="0083694C">
        <w:rPr>
          <w:noProof/>
        </w:rPr>
        <w:pict>
          <v:rect id="_x0000_s1043" style="position:absolute;margin-left:120.75pt;margin-top:6pt;width:270pt;height:48.9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BC4F8C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-144145</wp:posOffset>
            </wp:positionH>
            <wp:positionV relativeFrom="paragraph">
              <wp:posOffset>109855</wp:posOffset>
            </wp:positionV>
            <wp:extent cx="660400" cy="812800"/>
            <wp:effectExtent l="19050" t="0" r="635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94C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83694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99.8pt;margin-top:2.3pt;width:122.45pt;height:522.7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83694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4.35pt;width:302.8pt;height:83.5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80018" w:rsidRPr="0072559C" w:rsidRDefault="0032666E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52454" cy="259644"/>
                        <wp:effectExtent l="19050" t="0" r="5146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53728" cy="2597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2411FF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3653155" cy="260850"/>
                        <wp:effectExtent l="19050" t="0" r="4445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53155" cy="260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B3CE8" w:rsidRPr="001B3CE8">
                    <w:t xml:space="preserve"> </w:t>
                  </w:r>
                  <w:r w:rsidR="001B3CE8">
                    <w:rPr>
                      <w:noProof/>
                    </w:rPr>
                    <w:drawing>
                      <wp:inline distT="0" distB="0" distL="0" distR="0">
                        <wp:extent cx="2227439" cy="251052"/>
                        <wp:effectExtent l="19050" t="0" r="1411" b="0"/>
                        <wp:docPr id="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0058" cy="2513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83694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83694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83694C">
        <w:rPr>
          <w:noProof/>
        </w:rPr>
        <w:pict>
          <v:shape id="_x0000_s1049" type="#_x0000_t202" style="position:absolute;left:0;text-align:left;margin-left:99pt;margin-top:1.25pt;width:291.75pt;height:79.5pt;z-index:251653632" filled="f" stroked="f">
            <v:textbox style="mso-next-textbox:#_x0000_s1049">
              <w:txbxContent>
                <w:p w:rsidR="002411FF" w:rsidRDefault="007C0C21" w:rsidP="00DF11EA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bookmarkStart w:id="0" w:name="_GoBack"/>
                  <w:r w:rsidRPr="00214915">
                    <w:rPr>
                      <w:sz w:val="24"/>
                      <w:szCs w:val="24"/>
                    </w:rPr>
                    <w:t>Р</w:t>
                  </w:r>
                  <w:r w:rsidR="00292823" w:rsidRPr="00214915">
                    <w:rPr>
                      <w:sz w:val="24"/>
                      <w:szCs w:val="24"/>
                    </w:rPr>
                    <w:t>ассматриваем</w:t>
                  </w:r>
                  <w:r w:rsidRPr="00214915">
                    <w:rPr>
                      <w:sz w:val="24"/>
                      <w:szCs w:val="24"/>
                    </w:rPr>
                    <w:t>ый</w:t>
                  </w:r>
                  <w:r w:rsidR="0076071F" w:rsidRPr="00214915">
                    <w:rPr>
                      <w:sz w:val="24"/>
                      <w:szCs w:val="24"/>
                    </w:rPr>
                    <w:t xml:space="preserve"> земельн</w:t>
                  </w:r>
                  <w:r w:rsidRPr="00214915">
                    <w:rPr>
                      <w:sz w:val="24"/>
                      <w:szCs w:val="24"/>
                    </w:rPr>
                    <w:t>ый</w:t>
                  </w:r>
                  <w:r w:rsidR="00292823" w:rsidRPr="00214915">
                    <w:rPr>
                      <w:sz w:val="24"/>
                      <w:szCs w:val="24"/>
                    </w:rPr>
                    <w:t xml:space="preserve"> участ</w:t>
                  </w:r>
                  <w:r w:rsidRPr="00214915">
                    <w:rPr>
                      <w:sz w:val="24"/>
                      <w:szCs w:val="24"/>
                    </w:rPr>
                    <w:t>о</w:t>
                  </w:r>
                  <w:r w:rsidR="00292823" w:rsidRPr="00214915">
                    <w:rPr>
                      <w:sz w:val="24"/>
                      <w:szCs w:val="24"/>
                    </w:rPr>
                    <w:t xml:space="preserve">к </w:t>
                  </w:r>
                  <w:r w:rsidR="0076071F" w:rsidRPr="00214915">
                    <w:rPr>
                      <w:sz w:val="24"/>
                      <w:szCs w:val="24"/>
                    </w:rPr>
                    <w:t>ориентировочно расположен</w:t>
                  </w:r>
                  <w:r w:rsidRPr="00214915">
                    <w:rPr>
                      <w:sz w:val="24"/>
                      <w:szCs w:val="24"/>
                    </w:rPr>
                    <w:t xml:space="preserve"> </w:t>
                  </w:r>
                  <w:r w:rsidR="0076071F" w:rsidRPr="00214915">
                    <w:rPr>
                      <w:sz w:val="24"/>
                      <w:szCs w:val="24"/>
                    </w:rPr>
                    <w:t xml:space="preserve">в </w:t>
                  </w:r>
                  <w:r w:rsidR="006D77AE" w:rsidRPr="00214915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 w:rsidR="002A6D5F" w:rsidRPr="00214915">
                    <w:rPr>
                      <w:b/>
                      <w:sz w:val="24"/>
                      <w:szCs w:val="24"/>
                    </w:rPr>
                    <w:t>Ж</w:t>
                  </w:r>
                  <w:r w:rsidR="00A41F0A" w:rsidRPr="00214915">
                    <w:rPr>
                      <w:b/>
                      <w:sz w:val="24"/>
                      <w:szCs w:val="24"/>
                    </w:rPr>
                    <w:t>-1А</w:t>
                  </w:r>
                  <w:r w:rsidR="002411FF">
                    <w:rPr>
                      <w:b/>
                      <w:sz w:val="24"/>
                      <w:szCs w:val="24"/>
                    </w:rPr>
                    <w:t>,</w:t>
                  </w:r>
                </w:p>
                <w:p w:rsidR="0076071F" w:rsidRPr="00214915" w:rsidRDefault="002411FF" w:rsidP="00DF11EA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в границе максимального стока 0,5% обеспеченностью р</w:t>
                  </w:r>
                  <w:proofErr w:type="gramStart"/>
                  <w:r>
                    <w:rPr>
                      <w:b/>
                      <w:sz w:val="24"/>
                      <w:szCs w:val="24"/>
                    </w:rPr>
                    <w:t>.К</w:t>
                  </w:r>
                  <w:proofErr w:type="gramEnd"/>
                  <w:r>
                    <w:rPr>
                      <w:b/>
                      <w:sz w:val="24"/>
                      <w:szCs w:val="24"/>
                    </w:rPr>
                    <w:t>убань</w:t>
                  </w:r>
                  <w:r w:rsidR="001B3CE8">
                    <w:rPr>
                      <w:b/>
                      <w:sz w:val="24"/>
                      <w:szCs w:val="24"/>
                    </w:rPr>
                    <w:t>, в границе 3 пояса водозабора</w:t>
                  </w:r>
                </w:p>
                <w:bookmarkEnd w:id="0"/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</w:p>
    <w:p w:rsidR="005570FB" w:rsidRPr="002D0F3F" w:rsidRDefault="0083694C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83694C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83694C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83694C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83694C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D6444"/>
    <w:rsid w:val="000E3568"/>
    <w:rsid w:val="000E3981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B3CE8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4915"/>
    <w:rsid w:val="00214C7B"/>
    <w:rsid w:val="00215E53"/>
    <w:rsid w:val="0021682B"/>
    <w:rsid w:val="00224552"/>
    <w:rsid w:val="00230485"/>
    <w:rsid w:val="002311BB"/>
    <w:rsid w:val="0023238E"/>
    <w:rsid w:val="00233FF8"/>
    <w:rsid w:val="00236580"/>
    <w:rsid w:val="0024069A"/>
    <w:rsid w:val="002411FF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1237"/>
    <w:rsid w:val="00292823"/>
    <w:rsid w:val="00292F95"/>
    <w:rsid w:val="00294FD0"/>
    <w:rsid w:val="002A448C"/>
    <w:rsid w:val="002A44F5"/>
    <w:rsid w:val="002A6D5F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2666E"/>
    <w:rsid w:val="0033238E"/>
    <w:rsid w:val="00333B59"/>
    <w:rsid w:val="00337A77"/>
    <w:rsid w:val="0034456A"/>
    <w:rsid w:val="00345023"/>
    <w:rsid w:val="00353238"/>
    <w:rsid w:val="003536B3"/>
    <w:rsid w:val="00354EEC"/>
    <w:rsid w:val="00355C26"/>
    <w:rsid w:val="00356E7D"/>
    <w:rsid w:val="0036065F"/>
    <w:rsid w:val="00362118"/>
    <w:rsid w:val="00362EA4"/>
    <w:rsid w:val="00385359"/>
    <w:rsid w:val="00385A7B"/>
    <w:rsid w:val="00387099"/>
    <w:rsid w:val="003A1AB8"/>
    <w:rsid w:val="003A2535"/>
    <w:rsid w:val="003A5192"/>
    <w:rsid w:val="003A57E1"/>
    <w:rsid w:val="003B0CAD"/>
    <w:rsid w:val="003B1782"/>
    <w:rsid w:val="003B32F8"/>
    <w:rsid w:val="003B6AA0"/>
    <w:rsid w:val="003B71AB"/>
    <w:rsid w:val="003C1E93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2948"/>
    <w:rsid w:val="00443DE9"/>
    <w:rsid w:val="00446409"/>
    <w:rsid w:val="00451594"/>
    <w:rsid w:val="004603FB"/>
    <w:rsid w:val="004623A0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84FFA"/>
    <w:rsid w:val="00595D8C"/>
    <w:rsid w:val="00597DDB"/>
    <w:rsid w:val="005A18AC"/>
    <w:rsid w:val="005A55E2"/>
    <w:rsid w:val="005B0E9F"/>
    <w:rsid w:val="005C01FF"/>
    <w:rsid w:val="005C3554"/>
    <w:rsid w:val="005C69D4"/>
    <w:rsid w:val="005D0C55"/>
    <w:rsid w:val="005D182C"/>
    <w:rsid w:val="005D2D47"/>
    <w:rsid w:val="005D493B"/>
    <w:rsid w:val="005D4B65"/>
    <w:rsid w:val="005D61F6"/>
    <w:rsid w:val="005E3523"/>
    <w:rsid w:val="005E5644"/>
    <w:rsid w:val="005F4A56"/>
    <w:rsid w:val="005F6B83"/>
    <w:rsid w:val="0060005F"/>
    <w:rsid w:val="00601376"/>
    <w:rsid w:val="006153F4"/>
    <w:rsid w:val="006167DF"/>
    <w:rsid w:val="00625381"/>
    <w:rsid w:val="006261FF"/>
    <w:rsid w:val="006279E3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1D99"/>
    <w:rsid w:val="006B3F82"/>
    <w:rsid w:val="006B4DBF"/>
    <w:rsid w:val="006B5502"/>
    <w:rsid w:val="006B63D6"/>
    <w:rsid w:val="006B64E5"/>
    <w:rsid w:val="006D0EFC"/>
    <w:rsid w:val="006D432E"/>
    <w:rsid w:val="006D4AF7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15C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D2311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04388"/>
    <w:rsid w:val="00805FF2"/>
    <w:rsid w:val="00810982"/>
    <w:rsid w:val="00812076"/>
    <w:rsid w:val="00815182"/>
    <w:rsid w:val="00823DE1"/>
    <w:rsid w:val="008264B1"/>
    <w:rsid w:val="00826542"/>
    <w:rsid w:val="0083694C"/>
    <w:rsid w:val="00836F35"/>
    <w:rsid w:val="00842DAD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12FA8"/>
    <w:rsid w:val="00915FE8"/>
    <w:rsid w:val="00924AEB"/>
    <w:rsid w:val="0092521B"/>
    <w:rsid w:val="00925F30"/>
    <w:rsid w:val="00930082"/>
    <w:rsid w:val="009305C8"/>
    <w:rsid w:val="00933386"/>
    <w:rsid w:val="009346C3"/>
    <w:rsid w:val="00935B1B"/>
    <w:rsid w:val="00950D2A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67B9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2317"/>
    <w:rsid w:val="00A345FC"/>
    <w:rsid w:val="00A34CF2"/>
    <w:rsid w:val="00A354BD"/>
    <w:rsid w:val="00A36721"/>
    <w:rsid w:val="00A3732B"/>
    <w:rsid w:val="00A41F0A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4D45"/>
    <w:rsid w:val="00AF6672"/>
    <w:rsid w:val="00AF793C"/>
    <w:rsid w:val="00B00F7B"/>
    <w:rsid w:val="00B017BB"/>
    <w:rsid w:val="00B0248B"/>
    <w:rsid w:val="00B035B9"/>
    <w:rsid w:val="00B10136"/>
    <w:rsid w:val="00B10AEB"/>
    <w:rsid w:val="00B10CE9"/>
    <w:rsid w:val="00B11722"/>
    <w:rsid w:val="00B15EC4"/>
    <w:rsid w:val="00B2289E"/>
    <w:rsid w:val="00B25C35"/>
    <w:rsid w:val="00B277B4"/>
    <w:rsid w:val="00B31542"/>
    <w:rsid w:val="00B3299E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08D3"/>
    <w:rsid w:val="00B6155C"/>
    <w:rsid w:val="00B61F3B"/>
    <w:rsid w:val="00B63265"/>
    <w:rsid w:val="00B633C0"/>
    <w:rsid w:val="00B63729"/>
    <w:rsid w:val="00B64211"/>
    <w:rsid w:val="00B662C8"/>
    <w:rsid w:val="00B7009B"/>
    <w:rsid w:val="00B70517"/>
    <w:rsid w:val="00B80031"/>
    <w:rsid w:val="00B8180B"/>
    <w:rsid w:val="00B871CA"/>
    <w:rsid w:val="00B92E3A"/>
    <w:rsid w:val="00B9367B"/>
    <w:rsid w:val="00B95E4C"/>
    <w:rsid w:val="00BA1AC5"/>
    <w:rsid w:val="00BA31E7"/>
    <w:rsid w:val="00BA4F59"/>
    <w:rsid w:val="00BA5D14"/>
    <w:rsid w:val="00BA5FAE"/>
    <w:rsid w:val="00BC06BD"/>
    <w:rsid w:val="00BC15A2"/>
    <w:rsid w:val="00BC38CE"/>
    <w:rsid w:val="00BC4F8C"/>
    <w:rsid w:val="00BC56BA"/>
    <w:rsid w:val="00BC61BB"/>
    <w:rsid w:val="00BC7041"/>
    <w:rsid w:val="00BC70D1"/>
    <w:rsid w:val="00BC7721"/>
    <w:rsid w:val="00BD13C6"/>
    <w:rsid w:val="00BD6008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0D0E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3A8B"/>
    <w:rsid w:val="00C8440E"/>
    <w:rsid w:val="00C86177"/>
    <w:rsid w:val="00C90023"/>
    <w:rsid w:val="00C914CD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D7DE4"/>
    <w:rsid w:val="00CE1D3B"/>
    <w:rsid w:val="00CE2438"/>
    <w:rsid w:val="00CE3259"/>
    <w:rsid w:val="00CE3D19"/>
    <w:rsid w:val="00CE7A95"/>
    <w:rsid w:val="00CF0BB9"/>
    <w:rsid w:val="00CF3082"/>
    <w:rsid w:val="00D02935"/>
    <w:rsid w:val="00D06EC9"/>
    <w:rsid w:val="00D16DCA"/>
    <w:rsid w:val="00D24922"/>
    <w:rsid w:val="00D24B50"/>
    <w:rsid w:val="00D2528B"/>
    <w:rsid w:val="00D40852"/>
    <w:rsid w:val="00D443BD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DF11EA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2D1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46F5"/>
    <w:rsid w:val="00F15864"/>
    <w:rsid w:val="00F16046"/>
    <w:rsid w:val="00F20684"/>
    <w:rsid w:val="00F20AB1"/>
    <w:rsid w:val="00F355E2"/>
    <w:rsid w:val="00F430D1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A6EBA"/>
    <w:rsid w:val="00FB04F1"/>
    <w:rsid w:val="00FB3C39"/>
    <w:rsid w:val="00FB5779"/>
    <w:rsid w:val="00FB7254"/>
    <w:rsid w:val="00FC02A2"/>
    <w:rsid w:val="00FC035F"/>
    <w:rsid w:val="00FC412B"/>
    <w:rsid w:val="00FC431C"/>
    <w:rsid w:val="00FC6706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DF54592-CB7A-4A29-BD2A-8E998DF2B5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4</Pages>
  <Words>206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67</cp:revision>
  <cp:lastPrinted>2019-04-17T08:54:00Z</cp:lastPrinted>
  <dcterms:created xsi:type="dcterms:W3CDTF">2018-07-04T08:41:00Z</dcterms:created>
  <dcterms:modified xsi:type="dcterms:W3CDTF">2019-04-17T09:00:00Z</dcterms:modified>
</cp:coreProperties>
</file>